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A04E1" w14:textId="77777777" w:rsidR="00E23C77" w:rsidRPr="0066267E" w:rsidRDefault="00E23C77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3C0A0222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E23C77" w:rsidRPr="0066267E">
          <w:pgSz w:w="12240" w:h="15840"/>
          <w:pgMar w:top="1280" w:right="1720" w:bottom="280" w:left="1720" w:header="720" w:footer="720" w:gutter="0"/>
          <w:cols w:space="720"/>
        </w:sectPr>
      </w:pPr>
    </w:p>
    <w:p w14:paraId="67009662" w14:textId="77777777" w:rsidR="00E23C77" w:rsidRPr="0066267E" w:rsidRDefault="00E23C77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1C962B1C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008E2A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5AB58D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F3C953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7F4C97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AA3C15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CFDBCE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303012" w14:textId="77777777" w:rsidR="00E23C77" w:rsidRPr="0066267E" w:rsidRDefault="0066267E">
      <w:pPr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0B11243" w14:textId="77777777" w:rsidR="00E23C77" w:rsidRPr="0066267E" w:rsidRDefault="0066267E">
      <w:pPr>
        <w:spacing w:before="5"/>
        <w:ind w:left="133" w:right="-51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PER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b/>
          <w:spacing w:val="-3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b/>
          <w:spacing w:val="-6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PR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</w:p>
    <w:p w14:paraId="74164125" w14:textId="2FA3E10C" w:rsidR="00E23C77" w:rsidRPr="0066267E" w:rsidRDefault="0066267E">
      <w:pPr>
        <w:spacing w:before="15"/>
        <w:ind w:left="2" w:right="342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hAnsiTheme="minorHAnsi" w:cstheme="minorHAnsi"/>
          <w:sz w:val="22"/>
          <w:szCs w:val="22"/>
        </w:rPr>
        <w:br w:type="column"/>
      </w:r>
      <w:r w:rsidRPr="0066267E">
        <w:rPr>
          <w:rFonts w:asciiTheme="minorHAnsi" w:hAnsiTheme="minorHAnsi" w:cstheme="minorHAnsi"/>
          <w:sz w:val="22"/>
          <w:szCs w:val="22"/>
        </w:rPr>
        <w:t>Clarence Ayala</w:t>
      </w:r>
    </w:p>
    <w:p w14:paraId="14CE1A1C" w14:textId="77777777" w:rsidR="00E23C77" w:rsidRPr="0066267E" w:rsidRDefault="0066267E">
      <w:pPr>
        <w:spacing w:before="10"/>
        <w:ind w:left="-37" w:right="338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31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he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venue</w:t>
      </w:r>
    </w:p>
    <w:p w14:paraId="41CC6CC7" w14:textId="77777777" w:rsidR="00E23C77" w:rsidRPr="0066267E" w:rsidRDefault="0066267E">
      <w:pPr>
        <w:spacing w:before="7"/>
        <w:ind w:left="154" w:right="357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Leeds,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99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9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Z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Z</w:t>
      </w:r>
    </w:p>
    <w:p w14:paraId="78659160" w14:textId="7F3DCEA8" w:rsidR="00E23C77" w:rsidRPr="0066267E" w:rsidRDefault="0066267E">
      <w:pPr>
        <w:spacing w:before="7" w:line="247" w:lineRule="auto"/>
        <w:ind w:left="52" w:right="3470" w:firstLine="2"/>
        <w:jc w:val="center"/>
        <w:rPr>
          <w:rFonts w:asciiTheme="minorHAnsi" w:eastAsia="Arial" w:hAnsiTheme="minorHAnsi" w:cstheme="minorHAnsi"/>
          <w:sz w:val="22"/>
          <w:szCs w:val="22"/>
        </w:rPr>
        <w:sectPr w:rsidR="00E23C77" w:rsidRPr="0066267E">
          <w:type w:val="continuous"/>
          <w:pgSz w:w="12240" w:h="15840"/>
          <w:pgMar w:top="1280" w:right="1720" w:bottom="280" w:left="1720" w:header="720" w:footer="720" w:gutter="0"/>
          <w:cols w:num="2" w:space="720" w:equalWidth="0">
            <w:col w:w="2232" w:space="1179"/>
            <w:col w:w="5389"/>
          </w:cols>
        </w:sectPr>
      </w:pP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66267E">
        <w:rPr>
          <w:rFonts w:asciiTheme="minorHAnsi" w:eastAsia="Arial" w:hAnsiTheme="minorHAnsi" w:cstheme="minorHAnsi"/>
          <w:sz w:val="22"/>
          <w:szCs w:val="22"/>
        </w:rPr>
        <w:t>0000</w:t>
      </w:r>
      <w:r w:rsidRPr="0066267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000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000</w:t>
      </w:r>
      <w:hyperlink r:id="rId5">
        <w:r w:rsidRPr="0066267E">
          <w:rPr>
            <w:rFonts w:asciiTheme="minorHAnsi" w:eastAsia="Arial" w:hAnsiTheme="minorHAnsi" w:cstheme="minorHAnsi"/>
            <w:w w:val="103"/>
            <w:sz w:val="22"/>
            <w:szCs w:val="22"/>
          </w:rPr>
          <w:t xml:space="preserve"> </w:t>
        </w:r>
        <w:r w:rsidRPr="0066267E">
          <w:rPr>
            <w:rFonts w:asciiTheme="minorHAnsi" w:eastAsia="Arial" w:hAnsiTheme="minorHAnsi" w:cstheme="minorHAnsi"/>
            <w:spacing w:val="-2"/>
            <w:w w:val="103"/>
          </w:rPr>
          <w:t>clarence@gmail.com</w:t>
        </w:r>
      </w:hyperlink>
    </w:p>
    <w:p w14:paraId="6B86FB05" w14:textId="77777777" w:rsidR="00E23C77" w:rsidRPr="0066267E" w:rsidRDefault="0066267E">
      <w:pPr>
        <w:spacing w:before="7" w:line="248" w:lineRule="auto"/>
        <w:ind w:left="133" w:right="139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ganised</w:t>
      </w:r>
      <w:r w:rsidRPr="0066267E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el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able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6267E">
        <w:rPr>
          <w:rFonts w:asciiTheme="minorHAnsi" w:eastAsia="Arial" w:hAnsiTheme="minorHAnsi" w:cstheme="minorHAnsi"/>
          <w:sz w:val="22"/>
          <w:szCs w:val="22"/>
        </w:rPr>
        <w:t>ice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inis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expe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ience</w:t>
      </w:r>
      <w:r w:rsidRPr="0066267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ll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aspects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ice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w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uding</w:t>
      </w:r>
      <w:r w:rsidRPr="0066267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he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supe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on</w:t>
      </w:r>
      <w:r w:rsidRPr="0066267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f.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cons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en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io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s,</w:t>
      </w:r>
      <w:r w:rsidRPr="0066267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ith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he</w:t>
      </w:r>
      <w:r w:rsidRPr="0066267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abil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to</w:t>
      </w:r>
      <w:r w:rsidRPr="0066267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ain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od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ed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ca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un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de</w:t>
      </w:r>
      <w:r w:rsidRPr="0066267E">
        <w:rPr>
          <w:rFonts w:asciiTheme="minorHAnsi" w:eastAsia="Arial" w:hAnsiTheme="minorHAnsi" w:cstheme="minorHAnsi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es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e.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ble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on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ive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as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.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ul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tent</w:t>
      </w:r>
      <w:r w:rsidRPr="0066267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th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or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on</w:t>
      </w:r>
      <w:r w:rsidRPr="0066267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technolo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of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ice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equi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6267E">
        <w:rPr>
          <w:rFonts w:asciiTheme="minorHAnsi" w:eastAsia="Arial" w:hAnsiTheme="minorHAnsi" w:cstheme="minorHAnsi"/>
          <w:sz w:val="22"/>
          <w:szCs w:val="22"/>
        </w:rPr>
        <w:t>ently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dyi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AA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[</w:t>
      </w:r>
      <w:r w:rsidRPr="0066267E">
        <w:rPr>
          <w:rFonts w:asciiTheme="minorHAnsi" w:eastAsia="Arial" w:hAnsiTheme="minorHAnsi" w:cstheme="minorHAnsi"/>
          <w:sz w:val="22"/>
          <w:szCs w:val="22"/>
        </w:rPr>
        <w:t>In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ediate</w:t>
      </w:r>
      <w:r w:rsidRPr="0066267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]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va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ied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ce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posi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on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ith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ter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esponsibi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5"/>
          <w:w w:val="103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458E56E" w14:textId="77777777" w:rsidR="00E23C77" w:rsidRPr="0066267E" w:rsidRDefault="0066267E">
      <w:pPr>
        <w:spacing w:line="220" w:lineRule="exact"/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b/>
          <w:spacing w:val="-1"/>
          <w:sz w:val="22"/>
          <w:szCs w:val="22"/>
        </w:rPr>
        <w:t>KE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SK</w:t>
      </w:r>
      <w:r w:rsidRPr="0066267E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</w:p>
    <w:p w14:paraId="5166751E" w14:textId="77777777" w:rsidR="00E23C77" w:rsidRPr="0066267E" w:rsidRDefault="0066267E">
      <w:pPr>
        <w:spacing w:before="10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z w:val="22"/>
          <w:szCs w:val="22"/>
        </w:rPr>
        <w:t>boa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lls: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60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pm</w:t>
      </w:r>
    </w:p>
    <w:p w14:paraId="62A7D6AA" w14:textId="77777777" w:rsidR="00E23C77" w:rsidRPr="0066267E" w:rsidRDefault="0066267E">
      <w:pPr>
        <w:spacing w:before="7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iting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outine</w:t>
      </w:r>
      <w:r w:rsidRPr="0066267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6267E">
        <w:rPr>
          <w:rFonts w:asciiTheme="minorHAnsi" w:eastAsia="Arial" w:hAnsiTheme="minorHAnsi" w:cstheme="minorHAnsi"/>
          <w:sz w:val="22"/>
          <w:szCs w:val="22"/>
        </w:rPr>
        <w:t>espondenc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in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tes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doc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nts</w:t>
      </w:r>
    </w:p>
    <w:p w14:paraId="5BE31EA2" w14:textId="77777777" w:rsidR="00E23C77" w:rsidRPr="0066267E" w:rsidRDefault="0066267E">
      <w:pPr>
        <w:spacing w:before="7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nicating</w:t>
      </w:r>
      <w:r w:rsidRPr="0066267E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fe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f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o-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ac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by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telepho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e,</w:t>
      </w:r>
      <w:r w:rsidRPr="0066267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le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er</w:t>
      </w:r>
    </w:p>
    <w:p w14:paraId="331B15C1" w14:textId="77777777" w:rsidR="00E23C77" w:rsidRPr="0066267E" w:rsidRDefault="0066267E">
      <w:pPr>
        <w:spacing w:before="7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in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ning</w:t>
      </w:r>
      <w:r w:rsidRPr="0066267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eco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ds</w:t>
      </w:r>
    </w:p>
    <w:p w14:paraId="311E4BFB" w14:textId="77777777" w:rsidR="00E23C77" w:rsidRPr="0066267E" w:rsidRDefault="0066267E">
      <w:pPr>
        <w:spacing w:before="10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Ope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ation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ice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nolo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y</w:t>
      </w:r>
    </w:p>
    <w:p w14:paraId="72559EDE" w14:textId="77777777" w:rsidR="00E23C77" w:rsidRPr="0066267E" w:rsidRDefault="0066267E">
      <w:pPr>
        <w:spacing w:before="5" w:line="247" w:lineRule="auto"/>
        <w:ind w:left="810" w:right="47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Good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kno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ledge</w:t>
      </w:r>
      <w:r w:rsidRPr="0066267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appl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ations</w:t>
      </w:r>
      <w:r w:rsidRPr="0066267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aphics</w:t>
      </w:r>
      <w:r w:rsidRPr="0066267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pa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ag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nic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ion</w:t>
      </w:r>
    </w:p>
    <w:p w14:paraId="59BC9DD0" w14:textId="77777777" w:rsidR="00E23C77" w:rsidRPr="0066267E" w:rsidRDefault="0066267E">
      <w:pPr>
        <w:spacing w:before="2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ive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app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ch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6"/>
          <w:w w:val="10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k</w:t>
      </w:r>
    </w:p>
    <w:p w14:paraId="33FF1572" w14:textId="77777777" w:rsidR="00E23C77" w:rsidRPr="0066267E" w:rsidRDefault="0066267E">
      <w:pPr>
        <w:spacing w:before="5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Leade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ship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ls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acqui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ed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ough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sup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on</w:t>
      </w:r>
      <w:r w:rsidRPr="0066267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ning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f</w:t>
      </w:r>
    </w:p>
    <w:p w14:paraId="5BE68AEF" w14:textId="77777777" w:rsidR="00E23C77" w:rsidRPr="0066267E" w:rsidRDefault="0066267E">
      <w:pPr>
        <w:spacing w:before="10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6267E">
        <w:rPr>
          <w:rFonts w:asciiTheme="minorHAnsi" w:eastAsia="Arial" w:hAnsiTheme="minorHAnsi" w:cstheme="minorHAnsi"/>
          <w:sz w:val="22"/>
          <w:szCs w:val="22"/>
        </w:rPr>
        <w:t>cel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ent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planning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ills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able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itise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ithin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deadli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es</w:t>
      </w:r>
    </w:p>
    <w:p w14:paraId="366CC878" w14:textId="77777777" w:rsidR="00E23C77" w:rsidRPr="0066267E" w:rsidRDefault="00E23C77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06536EAD" w14:textId="77777777" w:rsidR="00E23C77" w:rsidRPr="0066267E" w:rsidRDefault="0066267E">
      <w:pPr>
        <w:spacing w:line="250" w:lineRule="auto"/>
        <w:ind w:left="133" w:right="619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 xml:space="preserve">Y </w:t>
      </w:r>
      <w:r w:rsidRPr="0066267E">
        <w:rPr>
          <w:rFonts w:asciiTheme="minorHAnsi" w:eastAsia="Arial" w:hAnsiTheme="minorHAnsi" w:cstheme="minorHAnsi"/>
          <w:b/>
          <w:spacing w:val="-3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ice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-6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to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r</w:t>
      </w:r>
    </w:p>
    <w:p w14:paraId="49C99679" w14:textId="77777777" w:rsidR="00E23C77" w:rsidRPr="0066267E" w:rsidRDefault="0066267E">
      <w:pPr>
        <w:spacing w:line="220" w:lineRule="exact"/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eb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66267E">
        <w:rPr>
          <w:rFonts w:asciiTheme="minorHAnsi" w:eastAsia="Arial" w:hAnsiTheme="minorHAnsi" w:cstheme="minorHAnsi"/>
          <w:sz w:val="22"/>
          <w:szCs w:val="22"/>
        </w:rPr>
        <w:t>003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6267E">
        <w:rPr>
          <w:rFonts w:asciiTheme="minorHAnsi" w:eastAsia="Arial" w:hAnsiTheme="minorHAnsi" w:cstheme="minorHAnsi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ion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Lee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[</w:t>
      </w:r>
      <w:r w:rsidRPr="0066267E">
        <w:rPr>
          <w:rFonts w:asciiTheme="minorHAnsi" w:eastAsia="Arial" w:hAnsiTheme="minorHAnsi" w:cstheme="minorHAnsi"/>
          <w:i/>
          <w:spacing w:val="-4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i/>
          <w:sz w:val="22"/>
          <w:szCs w:val="22"/>
        </w:rPr>
        <w:t>inting</w:t>
      </w:r>
      <w:r w:rsidRPr="0066267E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i/>
          <w:spacing w:val="-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i/>
          <w:spacing w:val="-2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i/>
          <w:w w:val="103"/>
          <w:sz w:val="22"/>
          <w:szCs w:val="22"/>
        </w:rPr>
        <w:t>ail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]</w:t>
      </w:r>
    </w:p>
    <w:p w14:paraId="559E7F91" w14:textId="77777777" w:rsidR="00E23C77" w:rsidRPr="0066267E" w:rsidRDefault="0066267E">
      <w:pPr>
        <w:spacing w:before="10"/>
        <w:ind w:left="802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ganising</w:t>
      </w:r>
      <w:r w:rsidRPr="0066267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appoin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s,</w:t>
      </w:r>
      <w:r w:rsidRPr="0066267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anging</w:t>
      </w:r>
      <w:r w:rsidRPr="0066267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inuti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tings,</w:t>
      </w:r>
      <w:r w:rsidRPr="0066267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epo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3C90AED3" w14:textId="77777777" w:rsidR="00E23C77" w:rsidRPr="0066267E" w:rsidRDefault="0066267E">
      <w:pPr>
        <w:spacing w:before="7"/>
        <w:ind w:left="802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Ma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enance</w:t>
      </w:r>
      <w:r w:rsidRPr="0066267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lient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anag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st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m</w:t>
      </w:r>
    </w:p>
    <w:p w14:paraId="158FA3A1" w14:textId="77777777" w:rsidR="00E23C77" w:rsidRPr="0066267E" w:rsidRDefault="0066267E">
      <w:pPr>
        <w:spacing w:before="7"/>
        <w:ind w:left="802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nvoicing</w:t>
      </w:r>
      <w:r w:rsidRPr="0066267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cust</w:t>
      </w:r>
      <w:r w:rsidRPr="0066267E">
        <w:rPr>
          <w:rFonts w:asciiTheme="minorHAnsi" w:eastAsia="Arial" w:hAnsiTheme="minorHAnsi" w:cstheme="minorHAnsi"/>
          <w:spacing w:val="-5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42851C33" w14:textId="77777777" w:rsidR="00E23C77" w:rsidRPr="0066267E" w:rsidRDefault="0066267E">
      <w:pPr>
        <w:spacing w:before="7"/>
        <w:ind w:left="802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cust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er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suppl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er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qu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ies</w:t>
      </w:r>
    </w:p>
    <w:p w14:paraId="5DEEA6A9" w14:textId="00F04871" w:rsidR="00E23C77" w:rsidRPr="0066267E" w:rsidRDefault="0066267E" w:rsidP="0066267E">
      <w:pPr>
        <w:spacing w:before="7"/>
        <w:ind w:left="802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66267E">
        <w:rPr>
          <w:rFonts w:asciiTheme="minorHAnsi" w:eastAsia="Arial" w:hAnsiTheme="minorHAnsi" w:cstheme="minorHAnsi"/>
          <w:sz w:val="22"/>
          <w:szCs w:val="22"/>
        </w:rPr>
        <w:t>en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ati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n,</w:t>
      </w:r>
      <w:r w:rsidRPr="0066267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ling,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axing</w:t>
      </w:r>
    </w:p>
    <w:p w14:paraId="277C7910" w14:textId="77777777" w:rsidR="00E23C77" w:rsidRPr="0066267E" w:rsidRDefault="0066267E">
      <w:pPr>
        <w:ind w:left="807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66267E">
        <w:rPr>
          <w:rFonts w:asciiTheme="minorHAnsi" w:eastAsia="Arial" w:hAnsiTheme="minorHAnsi" w:cstheme="minorHAnsi"/>
          <w:sz w:val="22"/>
          <w:szCs w:val="22"/>
        </w:rPr>
        <w:t>in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valu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ble</w:t>
      </w:r>
      <w:r w:rsidRPr="0066267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ma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on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he</w:t>
      </w:r>
      <w:r w:rsidRPr="0066267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In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6D3D2237" w14:textId="77777777" w:rsidR="00E23C77" w:rsidRPr="0066267E" w:rsidRDefault="0066267E">
      <w:pPr>
        <w:spacing w:before="5"/>
        <w:ind w:left="807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z w:val="22"/>
          <w:szCs w:val="22"/>
        </w:rPr>
        <w:t>elped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cou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hich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used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the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pany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Int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anet</w:t>
      </w:r>
    </w:p>
    <w:p w14:paraId="5D569C27" w14:textId="77777777" w:rsidR="00E23C77" w:rsidRPr="0066267E" w:rsidRDefault="0066267E">
      <w:pPr>
        <w:spacing w:before="10"/>
        <w:ind w:left="807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chasing</w:t>
      </w:r>
      <w:r w:rsidRPr="0066267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pany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nitu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nd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ion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ove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seeing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delive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y</w:t>
      </w:r>
    </w:p>
    <w:p w14:paraId="5EB16DE4" w14:textId="77777777" w:rsidR="00E23C77" w:rsidRPr="0066267E" w:rsidRDefault="0066267E">
      <w:pPr>
        <w:spacing w:before="7"/>
        <w:ind w:left="807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pe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z w:val="22"/>
          <w:szCs w:val="22"/>
        </w:rPr>
        <w:t>isi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ai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f</w:t>
      </w:r>
    </w:p>
    <w:p w14:paraId="57D1A8FB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4C8744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EE0CA1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67368F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A4DD06" w14:textId="77777777" w:rsidR="00E23C77" w:rsidRPr="0066267E" w:rsidRDefault="00E23C77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63BFF72F" w14:textId="77777777" w:rsidR="00E23C77" w:rsidRPr="0066267E" w:rsidRDefault="0066267E">
      <w:pPr>
        <w:ind w:left="133"/>
        <w:rPr>
          <w:rFonts w:asciiTheme="minorHAnsi" w:eastAsia="Arial" w:hAnsiTheme="minorHAnsi" w:cstheme="minorHAnsi"/>
          <w:sz w:val="22"/>
          <w:szCs w:val="22"/>
        </w:rPr>
        <w:sectPr w:rsidR="00E23C77" w:rsidRPr="0066267E">
          <w:type w:val="continuous"/>
          <w:pgSz w:w="12240" w:h="15840"/>
          <w:pgMar w:top="1280" w:right="1720" w:bottom="280" w:left="1720" w:header="720" w:footer="720" w:gutter="0"/>
          <w:cols w:space="720"/>
        </w:sectPr>
      </w:pPr>
      <w:r w:rsidRPr="0066267E">
        <w:rPr>
          <w:rFonts w:asciiTheme="minorHAnsi" w:eastAsia="Arial" w:hAnsiTheme="minorHAnsi" w:cstheme="minorHAnsi"/>
          <w:sz w:val="22"/>
          <w:szCs w:val="22"/>
        </w:rPr>
        <w:t>June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2001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z w:val="22"/>
          <w:szCs w:val="22"/>
        </w:rPr>
        <w:t>Jan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2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66267E">
        <w:rPr>
          <w:rFonts w:asciiTheme="minorHAnsi" w:eastAsia="Arial" w:hAnsiTheme="minorHAnsi" w:cstheme="minorHAnsi"/>
          <w:sz w:val="22"/>
          <w:szCs w:val="22"/>
        </w:rPr>
        <w:t>03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z w:val="22"/>
          <w:szCs w:val="22"/>
        </w:rPr>
        <w:t>QR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Lo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ol,</w:t>
      </w:r>
      <w:r w:rsidRPr="0066267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Leeds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[</w:t>
      </w:r>
      <w:r w:rsidRPr="0066267E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i/>
          <w:sz w:val="22"/>
          <w:szCs w:val="22"/>
        </w:rPr>
        <w:t>al</w:t>
      </w:r>
      <w:r w:rsidRPr="0066267E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i/>
          <w:sz w:val="22"/>
          <w:szCs w:val="22"/>
        </w:rPr>
        <w:t>&amp;</w:t>
      </w:r>
      <w:r w:rsidRPr="0066267E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66267E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i/>
          <w:spacing w:val="-1"/>
          <w:w w:val="10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i/>
          <w:w w:val="103"/>
          <w:sz w:val="22"/>
          <w:szCs w:val="22"/>
        </w:rPr>
        <w:t>onsul</w:t>
      </w:r>
      <w:r w:rsidRPr="0066267E">
        <w:rPr>
          <w:rFonts w:asciiTheme="minorHAnsi" w:eastAsia="Arial" w:hAnsiTheme="minorHAnsi" w:cstheme="minorHAnsi"/>
          <w:i/>
          <w:spacing w:val="-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i/>
          <w:w w:val="103"/>
          <w:sz w:val="22"/>
          <w:szCs w:val="22"/>
        </w:rPr>
        <w:t>ant</w:t>
      </w:r>
      <w:r w:rsidRPr="0066267E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]</w:t>
      </w:r>
    </w:p>
    <w:p w14:paraId="567AB544" w14:textId="77777777" w:rsidR="00E23C77" w:rsidRPr="0066267E" w:rsidRDefault="0066267E">
      <w:pPr>
        <w:spacing w:before="78" w:line="247" w:lineRule="auto"/>
        <w:ind w:left="810" w:right="674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lastRenderedPageBreak/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z w:val="22"/>
          <w:szCs w:val="22"/>
        </w:rPr>
        <w:t>andled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ess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al</w:t>
      </w:r>
      <w:r w:rsidRPr="0066267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ie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oducing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invoices,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5"/>
          <w:w w:val="103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z w:val="22"/>
          <w:szCs w:val="22"/>
        </w:rPr>
        <w:t xml:space="preserve"> up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epo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ts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designing</w:t>
      </w:r>
      <w:r w:rsidRPr="0066267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atching</w:t>
      </w:r>
      <w:r w:rsidRPr="0066267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bu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ness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3C88E0D3" w14:textId="77777777" w:rsidR="00E23C77" w:rsidRPr="0066267E" w:rsidRDefault="0066267E">
      <w:pPr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ied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po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ial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cu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by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und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sea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ch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on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the</w:t>
      </w:r>
      <w:r w:rsidRPr="0066267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Int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6A25C070" w14:textId="77777777" w:rsidR="00E23C77" w:rsidRPr="0066267E" w:rsidRDefault="0066267E">
      <w:pPr>
        <w:spacing w:before="7" w:line="250" w:lineRule="auto"/>
        <w:ind w:left="810" w:right="696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Gain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her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en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in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using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Mic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os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ccess,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the</w:t>
      </w:r>
      <w:r w:rsidRPr="0066267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nt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net</w:t>
      </w:r>
      <w:r w:rsidRPr="0066267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nd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va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iety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of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aph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sign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pa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ck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ag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455474F5" w14:textId="77777777" w:rsidR="00E23C77" w:rsidRPr="0066267E" w:rsidRDefault="00E23C77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5417C6E6" w14:textId="77777777" w:rsidR="00E23C77" w:rsidRPr="0066267E" w:rsidRDefault="0066267E">
      <w:pPr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ke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-6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ssis</w:t>
      </w:r>
      <w:r w:rsidRPr="0066267E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t</w:t>
      </w:r>
    </w:p>
    <w:p w14:paraId="2F3654F9" w14:textId="77777777" w:rsidR="00E23C77" w:rsidRPr="0066267E" w:rsidRDefault="0066267E">
      <w:pPr>
        <w:spacing w:before="10"/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z w:val="22"/>
          <w:szCs w:val="22"/>
        </w:rPr>
        <w:t>ec</w:t>
      </w:r>
      <w:r w:rsidRPr="0066267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1999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z w:val="22"/>
          <w:szCs w:val="22"/>
        </w:rPr>
        <w:t>May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2001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Ma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etin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B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d</w:t>
      </w:r>
    </w:p>
    <w:p w14:paraId="5266B21E" w14:textId="77777777" w:rsidR="00E23C77" w:rsidRPr="0066267E" w:rsidRDefault="0066267E">
      <w:pPr>
        <w:spacing w:before="5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pdated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the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pan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'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ailing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database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[M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ccess]</w:t>
      </w:r>
    </w:p>
    <w:p w14:paraId="48CC04AF" w14:textId="77777777" w:rsidR="00E23C77" w:rsidRPr="0066267E" w:rsidRDefault="0066267E">
      <w:pPr>
        <w:spacing w:before="10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el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phoned</w:t>
      </w:r>
      <w:r w:rsidRPr="0066267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panies</w:t>
      </w:r>
      <w:r w:rsidRPr="0066267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ve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their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ls</w:t>
      </w:r>
    </w:p>
    <w:p w14:paraId="55DC9AF8" w14:textId="77777777" w:rsidR="00E23C77" w:rsidRPr="0066267E" w:rsidRDefault="0066267E">
      <w:pPr>
        <w:spacing w:before="7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Gain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exten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expe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ience</w:t>
      </w:r>
      <w:r w:rsidRPr="0066267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ide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ce</w:t>
      </w:r>
      <w:r w:rsidRPr="0066267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using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he</w:t>
      </w:r>
      <w:r w:rsidRPr="0066267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lephone</w:t>
      </w:r>
    </w:p>
    <w:p w14:paraId="0B31FD6E" w14:textId="77777777" w:rsidR="00E23C77" w:rsidRPr="0066267E" w:rsidRDefault="0066267E">
      <w:pPr>
        <w:spacing w:before="5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ugges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ions</w:t>
      </w:r>
      <w:r w:rsidRPr="0066267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or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datab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se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to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hance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it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'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ope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tion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en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ed</w:t>
      </w:r>
    </w:p>
    <w:p w14:paraId="17D41691" w14:textId="77777777" w:rsidR="00E23C77" w:rsidRPr="0066267E" w:rsidRDefault="00E23C7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3E727598" w14:textId="77777777" w:rsidR="00E23C77" w:rsidRPr="0066267E" w:rsidRDefault="0066267E">
      <w:pPr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66267E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-6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t</w:t>
      </w:r>
    </w:p>
    <w:p w14:paraId="4816158B" w14:textId="77777777" w:rsidR="00E23C77" w:rsidRPr="0066267E" w:rsidRDefault="0066267E">
      <w:pPr>
        <w:spacing w:before="5"/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il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1997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z w:val="22"/>
          <w:szCs w:val="22"/>
        </w:rPr>
        <w:t>Oct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1999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LZ</w:t>
      </w:r>
      <w:r w:rsidRPr="0066267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z w:val="22"/>
          <w:szCs w:val="22"/>
        </w:rPr>
        <w:t>lc,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[</w:t>
      </w:r>
      <w:r w:rsidRPr="0066267E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66267E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i/>
          <w:sz w:val="22"/>
          <w:szCs w:val="22"/>
        </w:rPr>
        <w:t>nal</w:t>
      </w:r>
      <w:r w:rsidRPr="0066267E">
        <w:rPr>
          <w:rFonts w:asciiTheme="minorHAnsi" w:eastAsia="Arial" w:hAnsiTheme="minorHAnsi" w:cstheme="minorHAnsi"/>
          <w:i/>
          <w:spacing w:val="3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i/>
          <w:spacing w:val="-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i/>
          <w:sz w:val="22"/>
          <w:szCs w:val="22"/>
        </w:rPr>
        <w:t>eight</w:t>
      </w:r>
      <w:r w:rsidRPr="0066267E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i/>
          <w:spacing w:val="-2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i/>
          <w:spacing w:val="3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i/>
          <w:spacing w:val="-6"/>
          <w:w w:val="10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i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i/>
          <w:w w:val="103"/>
          <w:sz w:val="22"/>
          <w:szCs w:val="22"/>
        </w:rPr>
        <w:t>ding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]</w:t>
      </w:r>
    </w:p>
    <w:p w14:paraId="124560B9" w14:textId="77777777" w:rsidR="00E23C77" w:rsidRPr="0066267E" w:rsidRDefault="0066267E">
      <w:pPr>
        <w:spacing w:before="10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esponsible</w:t>
      </w:r>
      <w:r w:rsidRPr="0066267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or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66267E">
        <w:rPr>
          <w:rFonts w:asciiTheme="minorHAnsi" w:eastAsia="Arial" w:hAnsiTheme="minorHAnsi" w:cstheme="minorHAnsi"/>
          <w:sz w:val="22"/>
          <w:szCs w:val="22"/>
        </w:rPr>
        <w:t>he</w:t>
      </w:r>
      <w:r w:rsidRPr="0066267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li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all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doc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tation</w:t>
      </w:r>
      <w:r w:rsidRPr="0066267E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ec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ds</w:t>
      </w:r>
    </w:p>
    <w:p w14:paraId="0A9C49EA" w14:textId="77777777" w:rsidR="00E23C77" w:rsidRPr="0066267E" w:rsidRDefault="0066267E">
      <w:pPr>
        <w:spacing w:before="10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z w:val="22"/>
          <w:szCs w:val="22"/>
        </w:rPr>
        <w:t>elping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to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deal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ith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st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suppl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er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en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q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es</w:t>
      </w:r>
    </w:p>
    <w:p w14:paraId="28CC4C08" w14:textId="77777777" w:rsidR="00E23C77" w:rsidRPr="0066267E" w:rsidRDefault="0066267E">
      <w:pPr>
        <w:spacing w:before="5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ing,</w:t>
      </w:r>
      <w:r w:rsidRPr="0066267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photocop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yi</w:t>
      </w:r>
      <w:r w:rsidRPr="0066267E">
        <w:rPr>
          <w:rFonts w:asciiTheme="minorHAnsi" w:eastAsia="Arial" w:hAnsiTheme="minorHAnsi" w:cstheme="minorHAnsi"/>
          <w:sz w:val="22"/>
          <w:szCs w:val="22"/>
        </w:rPr>
        <w:t>ng,</w:t>
      </w:r>
      <w:r w:rsidRPr="0066267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ling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or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sh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edding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pa</w:t>
      </w:r>
      <w:r w:rsidRPr="0066267E">
        <w:rPr>
          <w:rFonts w:asciiTheme="minorHAnsi" w:eastAsia="Arial" w:hAnsiTheme="minorHAnsi" w:cstheme="minorHAnsi"/>
          <w:sz w:val="22"/>
          <w:szCs w:val="22"/>
        </w:rPr>
        <w:t>ny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doc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tation</w:t>
      </w:r>
    </w:p>
    <w:p w14:paraId="408DA752" w14:textId="77777777" w:rsidR="00E23C77" w:rsidRPr="0066267E" w:rsidRDefault="0066267E">
      <w:pPr>
        <w:spacing w:before="7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an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sub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antial</w:t>
      </w:r>
      <w:r w:rsidRPr="0066267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business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eceipts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the</w:t>
      </w:r>
      <w:r w:rsidRPr="0066267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pany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bank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account</w:t>
      </w:r>
    </w:p>
    <w:p w14:paraId="1558DB85" w14:textId="77777777" w:rsidR="00E23C77" w:rsidRPr="0066267E" w:rsidRDefault="0066267E">
      <w:pPr>
        <w:spacing w:before="10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Ove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seeing</w:t>
      </w:r>
      <w:r w:rsidRPr="0066267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he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de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del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of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station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it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0CEA31EB" w14:textId="77777777" w:rsidR="00E23C77" w:rsidRPr="0066267E" w:rsidRDefault="00E23C77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0F89CB7B" w14:textId="77777777" w:rsidR="00E23C77" w:rsidRPr="0066267E" w:rsidRDefault="0066267E">
      <w:pPr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66267E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n</w:t>
      </w:r>
    </w:p>
    <w:p w14:paraId="344FEF9F" w14:textId="77777777" w:rsidR="00E23C77" w:rsidRPr="0066267E" w:rsidRDefault="0066267E">
      <w:pPr>
        <w:spacing w:before="7"/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ept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199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6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il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1997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he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z w:val="22"/>
          <w:szCs w:val="22"/>
        </w:rPr>
        <w:t>ublic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z w:val="22"/>
          <w:szCs w:val="22"/>
        </w:rPr>
        <w:t>ou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Mo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y</w:t>
      </w:r>
    </w:p>
    <w:p w14:paraId="79A87A9A" w14:textId="77777777" w:rsidR="00E23C77" w:rsidRPr="0066267E" w:rsidRDefault="0066267E">
      <w:pPr>
        <w:spacing w:before="5" w:line="250" w:lineRule="auto"/>
        <w:ind w:left="802" w:right="396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z w:val="22"/>
          <w:szCs w:val="22"/>
        </w:rPr>
        <w:t>igh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level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cust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ontact,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iendl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patient</w:t>
      </w:r>
      <w:r w:rsidRPr="0066267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co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ident</w:t>
      </w:r>
      <w:r w:rsidRPr="0066267E">
        <w:rPr>
          <w:rFonts w:asciiTheme="minorHAnsi" w:eastAsia="Arial" w:hAnsiTheme="minorHAnsi" w:cstheme="minorHAnsi"/>
          <w:sz w:val="22"/>
          <w:szCs w:val="22"/>
        </w:rPr>
        <w:t xml:space="preserve"> p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sonality</w:t>
      </w:r>
      <w:r w:rsidRPr="0066267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as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sential</w:t>
      </w:r>
    </w:p>
    <w:p w14:paraId="4F746FF6" w14:textId="77777777" w:rsidR="00E23C77" w:rsidRPr="0066267E" w:rsidRDefault="0066267E">
      <w:pPr>
        <w:spacing w:line="220" w:lineRule="exact"/>
        <w:ind w:left="802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ked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ell</w:t>
      </w:r>
      <w:r w:rsidRPr="0066267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under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essu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s,</w:t>
      </w:r>
      <w:r w:rsidRPr="0066267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abusive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5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osphe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</w:t>
      </w:r>
    </w:p>
    <w:p w14:paraId="40F820AF" w14:textId="77777777" w:rsidR="00E23C77" w:rsidRPr="0066267E" w:rsidRDefault="0066267E">
      <w:pPr>
        <w:spacing w:before="7"/>
        <w:ind w:left="802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Lea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nt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fu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tions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dipl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tic</w:t>
      </w:r>
      <w:r w:rsidRPr="0066267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y</w:t>
      </w:r>
    </w:p>
    <w:p w14:paraId="0A0ABE22" w14:textId="77777777" w:rsidR="00E23C77" w:rsidRPr="0066267E" w:rsidRDefault="0066267E">
      <w:pPr>
        <w:spacing w:before="7"/>
        <w:ind w:left="802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Gained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good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un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ca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on</w:t>
      </w:r>
      <w:r w:rsidRPr="0066267E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ills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pe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ed</w:t>
      </w:r>
      <w:r w:rsidRPr="0066267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ell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ithin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ea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m</w:t>
      </w:r>
    </w:p>
    <w:p w14:paraId="592CC8AF" w14:textId="77777777" w:rsidR="00E23C77" w:rsidRPr="0066267E" w:rsidRDefault="0066267E">
      <w:pPr>
        <w:spacing w:before="7"/>
        <w:ind w:left="802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Ma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ain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es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ck</w:t>
      </w:r>
      <w:r w:rsidRPr="0066267E">
        <w:rPr>
          <w:rFonts w:asciiTheme="minorHAnsi" w:eastAsia="Arial" w:hAnsiTheme="minorHAnsi" w:cstheme="minorHAnsi"/>
          <w:sz w:val="22"/>
          <w:szCs w:val="22"/>
        </w:rPr>
        <w:t>ed</w:t>
      </w:r>
      <w:r w:rsidRPr="0066267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invento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y</w:t>
      </w:r>
    </w:p>
    <w:p w14:paraId="261BD378" w14:textId="77777777" w:rsidR="00E23C77" w:rsidRPr="0066267E" w:rsidRDefault="0066267E">
      <w:pPr>
        <w:spacing w:before="10" w:line="245" w:lineRule="auto"/>
        <w:ind w:left="802" w:right="704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inist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ive</w:t>
      </w:r>
      <w:r w:rsidRPr="0066267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bilities</w:t>
      </w:r>
      <w:r w:rsidRPr="0066267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uded</w:t>
      </w:r>
      <w:r w:rsidRPr="0066267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ocessing</w:t>
      </w:r>
      <w:r w:rsidRPr="0066267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hour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or</w:t>
      </w:r>
      <w:r w:rsidRPr="0066267E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tion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oll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egis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er</w:t>
      </w:r>
    </w:p>
    <w:p w14:paraId="148C59AB" w14:textId="77777777" w:rsidR="00E23C77" w:rsidRPr="0066267E" w:rsidRDefault="00E23C77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758BC00" w14:textId="77777777" w:rsidR="00E23C77" w:rsidRPr="0066267E" w:rsidRDefault="0066267E">
      <w:pPr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EDU</w:t>
      </w:r>
      <w:r w:rsidRPr="0066267E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b/>
          <w:spacing w:val="-6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ON</w:t>
      </w:r>
    </w:p>
    <w:p w14:paraId="523145C2" w14:textId="77777777" w:rsidR="00E23C77" w:rsidRPr="0066267E" w:rsidRDefault="0066267E">
      <w:pPr>
        <w:spacing w:before="3"/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AA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nte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ed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Level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- Leeds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lege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2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66267E">
        <w:rPr>
          <w:rFonts w:asciiTheme="minorHAnsi" w:eastAsia="Arial" w:hAnsiTheme="minorHAnsi" w:cstheme="minorHAnsi"/>
          <w:sz w:val="22"/>
          <w:szCs w:val="22"/>
        </w:rPr>
        <w:t>04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date</w:t>
      </w:r>
    </w:p>
    <w:p w14:paraId="474E03AF" w14:textId="77777777" w:rsidR="00E23C77" w:rsidRPr="0066267E" w:rsidRDefault="0066267E">
      <w:pPr>
        <w:spacing w:before="10"/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ge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1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K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z w:val="22"/>
          <w:szCs w:val="22"/>
        </w:rPr>
        <w:t>boa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ls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ice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ls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eeds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ity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le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19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9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4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1996</w:t>
      </w:r>
    </w:p>
    <w:p w14:paraId="16F0331C" w14:textId="77777777" w:rsidR="00E23C77" w:rsidRPr="0066267E" w:rsidRDefault="0066267E">
      <w:pPr>
        <w:spacing w:before="7"/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z w:val="22"/>
          <w:szCs w:val="22"/>
        </w:rPr>
        <w:t>Q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ediate</w:t>
      </w:r>
      <w:r w:rsidRPr="0066267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in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66267E">
        <w:rPr>
          <w:rFonts w:asciiTheme="minorHAnsi" w:eastAsia="Arial" w:hAnsiTheme="minorHAnsi" w:cstheme="minorHAnsi"/>
          <w:sz w:val="22"/>
          <w:szCs w:val="22"/>
        </w:rPr>
        <w:t>usiness</w:t>
      </w:r>
      <w:r w:rsidRPr="0066267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&amp;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nance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ds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ity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ge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199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4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1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996</w:t>
      </w:r>
    </w:p>
    <w:p w14:paraId="17E5672E" w14:textId="77777777" w:rsidR="00E23C77" w:rsidRPr="0066267E" w:rsidRDefault="0066267E">
      <w:pPr>
        <w:spacing w:before="10"/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4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CSE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ade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incl.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glish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hs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z w:val="22"/>
          <w:szCs w:val="22"/>
        </w:rPr>
        <w:t>B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chool,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Le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ds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1989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1994</w:t>
      </w:r>
    </w:p>
    <w:p w14:paraId="56B4176B" w14:textId="77777777" w:rsidR="00E23C77" w:rsidRPr="0066267E" w:rsidRDefault="0066267E">
      <w:pPr>
        <w:spacing w:before="7"/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b/>
          <w:spacing w:val="-1"/>
          <w:sz w:val="22"/>
          <w:szCs w:val="22"/>
        </w:rPr>
        <w:t>PER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ET</w:t>
      </w:r>
      <w:r w:rsidRPr="0066267E">
        <w:rPr>
          <w:rFonts w:asciiTheme="minorHAnsi" w:eastAsia="Arial" w:hAnsiTheme="minorHAnsi" w:cstheme="minorHAnsi"/>
          <w:b/>
          <w:spacing w:val="-3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</w:p>
    <w:p w14:paraId="55F33731" w14:textId="77777777" w:rsidR="00E23C77" w:rsidRPr="0066267E" w:rsidRDefault="0066267E">
      <w:pPr>
        <w:spacing w:before="63"/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z w:val="22"/>
          <w:szCs w:val="22"/>
        </w:rPr>
        <w:t>olunta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6E992C0A" w14:textId="77777777" w:rsidR="00E23C77" w:rsidRPr="0066267E" w:rsidRDefault="0066267E">
      <w:pPr>
        <w:spacing w:before="10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ecen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ganised</w:t>
      </w:r>
      <w:r w:rsidRPr="0066267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66267E">
        <w:rPr>
          <w:rFonts w:asciiTheme="minorHAnsi" w:eastAsia="Arial" w:hAnsiTheme="minorHAnsi" w:cstheme="minorHAnsi"/>
          <w:sz w:val="22"/>
          <w:szCs w:val="22"/>
        </w:rPr>
        <w:t>ike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ide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[</w:t>
      </w:r>
      <w:r w:rsidRPr="0066267E">
        <w:rPr>
          <w:rFonts w:asciiTheme="minorHAnsi" w:eastAsia="Arial" w:hAnsiTheme="minorHAnsi" w:cstheme="minorHAnsi"/>
          <w:sz w:val="22"/>
          <w:szCs w:val="22"/>
        </w:rPr>
        <w:t>1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66267E">
        <w:rPr>
          <w:rFonts w:asciiTheme="minorHAnsi" w:eastAsia="Arial" w:hAnsiTheme="minorHAnsi" w:cstheme="minorHAnsi"/>
          <w:sz w:val="22"/>
          <w:szCs w:val="22"/>
        </w:rPr>
        <w:t>0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ticipants]</w:t>
      </w:r>
      <w:r w:rsidRPr="0066267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for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fund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aising</w:t>
      </w:r>
      <w:r w:rsidRPr="0066267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eve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053B624A" w14:textId="77777777" w:rsidR="00E23C77" w:rsidRPr="0066267E" w:rsidRDefault="0066267E">
      <w:pPr>
        <w:spacing w:before="5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ganise</w:t>
      </w:r>
      <w:r w:rsidRPr="0066267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un</w:t>
      </w:r>
      <w:r w:rsidRPr="0066267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ac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ivities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chi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at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local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wi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club</w:t>
      </w:r>
    </w:p>
    <w:p w14:paraId="52365EAA" w14:textId="77777777" w:rsidR="00E23C77" w:rsidRPr="0066267E" w:rsidRDefault="00E23C7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0ADA78ED" w14:textId="77777777" w:rsidR="00E23C77" w:rsidRPr="0066267E" w:rsidRDefault="0066267E">
      <w:pPr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RE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ERENC</w:t>
      </w:r>
      <w:r w:rsidRPr="0066267E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</w:p>
    <w:p w14:paraId="7A5DD56A" w14:textId="77777777" w:rsidR="00E23C77" w:rsidRPr="0066267E" w:rsidRDefault="0066267E">
      <w:pPr>
        <w:spacing w:before="43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lable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on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eque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7CD141FC" w14:textId="77777777" w:rsidR="00E23C77" w:rsidRPr="0066267E" w:rsidRDefault="00E23C77">
      <w:pPr>
        <w:spacing w:before="4" w:line="220" w:lineRule="exact"/>
        <w:rPr>
          <w:rFonts w:asciiTheme="minorHAnsi" w:hAnsiTheme="minorHAnsi" w:cstheme="minorHAnsi"/>
          <w:sz w:val="22"/>
          <w:szCs w:val="22"/>
        </w:rPr>
        <w:sectPr w:rsidR="00E23C77" w:rsidRPr="0066267E">
          <w:pgSz w:w="12240" w:h="15840"/>
          <w:pgMar w:top="1280" w:right="1720" w:bottom="280" w:left="1720" w:header="720" w:footer="720" w:gutter="0"/>
          <w:cols w:space="720"/>
        </w:sectPr>
      </w:pPr>
    </w:p>
    <w:p w14:paraId="02DD51C5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96915C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53695D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FDF7C3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16F205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4F7F29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CE1D77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4D2257" w14:textId="77777777" w:rsidR="00E23C77" w:rsidRPr="0066267E" w:rsidRDefault="00E23C77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452B41B7" w14:textId="77777777" w:rsidR="00E23C77" w:rsidRPr="0066267E" w:rsidRDefault="0066267E">
      <w:pPr>
        <w:ind w:left="133" w:right="-51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PER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b/>
          <w:spacing w:val="-3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b/>
          <w:spacing w:val="-6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PR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</w:p>
    <w:p w14:paraId="2784E8B7" w14:textId="77777777" w:rsidR="00E23C77" w:rsidRPr="0066267E" w:rsidRDefault="0066267E">
      <w:pPr>
        <w:spacing w:before="20"/>
        <w:ind w:left="114" w:right="340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hAnsiTheme="minorHAnsi" w:cstheme="minorHAnsi"/>
          <w:sz w:val="22"/>
          <w:szCs w:val="22"/>
        </w:rPr>
        <w:br w:type="column"/>
      </w:r>
      <w:r w:rsidRPr="0066267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FF</w:t>
      </w:r>
      <w:r w:rsidRPr="0066267E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b/>
          <w:spacing w:val="-3"/>
          <w:w w:val="101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spacing w:val="-5"/>
          <w:w w:val="101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b/>
          <w:w w:val="101"/>
          <w:sz w:val="22"/>
          <w:szCs w:val="22"/>
        </w:rPr>
        <w:t>R</w:t>
      </w:r>
    </w:p>
    <w:p w14:paraId="30E08927" w14:textId="77777777" w:rsidR="00E23C77" w:rsidRPr="0066267E" w:rsidRDefault="0066267E">
      <w:pPr>
        <w:spacing w:before="7" w:line="247" w:lineRule="auto"/>
        <w:ind w:left="199" w:right="3495" w:firstLine="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31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z w:val="22"/>
          <w:szCs w:val="22"/>
        </w:rPr>
        <w:t>leasant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 xml:space="preserve">e, </w:t>
      </w:r>
      <w:r w:rsidRPr="0066267E">
        <w:rPr>
          <w:rFonts w:asciiTheme="minorHAnsi" w:eastAsia="Arial" w:hAnsiTheme="minorHAnsi" w:cstheme="minorHAnsi"/>
          <w:sz w:val="22"/>
          <w:szCs w:val="22"/>
        </w:rPr>
        <w:t>Leeds,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99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9</w:t>
      </w:r>
      <w:r w:rsidRPr="0066267E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 xml:space="preserve">C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: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0000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000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0000</w:t>
      </w:r>
    </w:p>
    <w:p w14:paraId="30FA5A63" w14:textId="77777777" w:rsidR="00E23C77" w:rsidRPr="0066267E" w:rsidRDefault="0066267E">
      <w:pPr>
        <w:spacing w:line="247" w:lineRule="auto"/>
        <w:ind w:left="-17" w:right="3274"/>
        <w:jc w:val="center"/>
        <w:rPr>
          <w:rFonts w:asciiTheme="minorHAnsi" w:eastAsia="Arial" w:hAnsiTheme="minorHAnsi" w:cstheme="minorHAnsi"/>
          <w:sz w:val="22"/>
          <w:szCs w:val="22"/>
        </w:rPr>
        <w:sectPr w:rsidR="00E23C77" w:rsidRPr="0066267E">
          <w:type w:val="continuous"/>
          <w:pgSz w:w="12240" w:h="15840"/>
          <w:pgMar w:top="1280" w:right="1720" w:bottom="280" w:left="1720" w:header="720" w:footer="720" w:gutter="0"/>
          <w:cols w:num="2" w:space="720" w:equalWidth="0">
            <w:col w:w="2232" w:space="1054"/>
            <w:col w:w="5514"/>
          </w:cols>
        </w:sectPr>
      </w:pP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obile: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000000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0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00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000</w:t>
      </w:r>
      <w:hyperlink r:id="rId6">
        <w:r w:rsidRPr="0066267E">
          <w:rPr>
            <w:rFonts w:asciiTheme="minorHAnsi" w:eastAsia="Arial" w:hAnsiTheme="minorHAnsi" w:cstheme="minorHAnsi"/>
            <w:w w:val="103"/>
            <w:sz w:val="22"/>
            <w:szCs w:val="22"/>
          </w:rPr>
          <w:t xml:space="preserve"> clif</w:t>
        </w:r>
        <w:r w:rsidRPr="0066267E">
          <w:rPr>
            <w:rFonts w:asciiTheme="minorHAnsi" w:eastAsia="Arial" w:hAnsiTheme="minorHAnsi" w:cstheme="minorHAnsi"/>
            <w:spacing w:val="2"/>
            <w:w w:val="103"/>
            <w:sz w:val="22"/>
            <w:szCs w:val="22"/>
          </w:rPr>
          <w:t>f</w:t>
        </w:r>
        <w:r w:rsidRPr="0066267E">
          <w:rPr>
            <w:rFonts w:asciiTheme="minorHAnsi" w:eastAsia="Arial" w:hAnsiTheme="minorHAnsi" w:cstheme="minorHAnsi"/>
            <w:w w:val="103"/>
            <w:sz w:val="22"/>
            <w:szCs w:val="22"/>
          </w:rPr>
          <w:t>ca</w:t>
        </w:r>
        <w:r w:rsidRPr="0066267E">
          <w:rPr>
            <w:rFonts w:asciiTheme="minorHAnsi" w:eastAsia="Arial" w:hAnsiTheme="minorHAnsi" w:cstheme="minorHAnsi"/>
            <w:spacing w:val="-2"/>
            <w:w w:val="103"/>
            <w:sz w:val="22"/>
            <w:szCs w:val="22"/>
          </w:rPr>
          <w:t>r</w:t>
        </w:r>
        <w:r w:rsidRPr="0066267E">
          <w:rPr>
            <w:rFonts w:asciiTheme="minorHAnsi" w:eastAsia="Arial" w:hAnsiTheme="minorHAnsi" w:cstheme="minorHAnsi"/>
            <w:spacing w:val="2"/>
            <w:w w:val="103"/>
            <w:sz w:val="22"/>
            <w:szCs w:val="22"/>
          </w:rPr>
          <w:t>t</w:t>
        </w:r>
        <w:r w:rsidRPr="0066267E">
          <w:rPr>
            <w:rFonts w:asciiTheme="minorHAnsi" w:eastAsia="Arial" w:hAnsiTheme="minorHAnsi" w:cstheme="minorHAnsi"/>
            <w:w w:val="103"/>
            <w:sz w:val="22"/>
            <w:szCs w:val="22"/>
          </w:rPr>
          <w:t>e</w:t>
        </w:r>
        <w:r w:rsidRPr="0066267E">
          <w:rPr>
            <w:rFonts w:asciiTheme="minorHAnsi" w:eastAsia="Arial" w:hAnsiTheme="minorHAnsi" w:cstheme="minorHAnsi"/>
            <w:spacing w:val="1"/>
            <w:w w:val="103"/>
            <w:sz w:val="22"/>
            <w:szCs w:val="22"/>
          </w:rPr>
          <w:t>r</w:t>
        </w:r>
        <w:r w:rsidRPr="0066267E">
          <w:rPr>
            <w:rFonts w:asciiTheme="minorHAnsi" w:eastAsia="Arial" w:hAnsiTheme="minorHAnsi" w:cstheme="minorHAnsi"/>
            <w:spacing w:val="-1"/>
            <w:w w:val="103"/>
            <w:sz w:val="22"/>
            <w:szCs w:val="22"/>
          </w:rPr>
          <w:t>@</w:t>
        </w:r>
        <w:r w:rsidRPr="0066267E">
          <w:rPr>
            <w:rFonts w:asciiTheme="minorHAnsi" w:eastAsia="Arial" w:hAnsiTheme="minorHAnsi" w:cstheme="minorHAnsi"/>
            <w:spacing w:val="-5"/>
            <w:w w:val="103"/>
            <w:sz w:val="22"/>
            <w:szCs w:val="22"/>
          </w:rPr>
          <w:t>e</w:t>
        </w:r>
        <w:r w:rsidRPr="0066267E">
          <w:rPr>
            <w:rFonts w:asciiTheme="minorHAnsi" w:eastAsia="Arial" w:hAnsiTheme="minorHAnsi" w:cstheme="minorHAnsi"/>
            <w:spacing w:val="5"/>
            <w:w w:val="103"/>
            <w:sz w:val="22"/>
            <w:szCs w:val="22"/>
          </w:rPr>
          <w:t>m</w:t>
        </w:r>
        <w:r w:rsidRPr="0066267E">
          <w:rPr>
            <w:rFonts w:asciiTheme="minorHAnsi" w:eastAsia="Arial" w:hAnsiTheme="minorHAnsi" w:cstheme="minorHAnsi"/>
            <w:w w:val="103"/>
            <w:sz w:val="22"/>
            <w:szCs w:val="22"/>
          </w:rPr>
          <w:t>a</w:t>
        </w:r>
        <w:r w:rsidRPr="0066267E">
          <w:rPr>
            <w:rFonts w:asciiTheme="minorHAnsi" w:eastAsia="Arial" w:hAnsiTheme="minorHAnsi" w:cstheme="minorHAnsi"/>
            <w:spacing w:val="-3"/>
            <w:w w:val="103"/>
            <w:sz w:val="22"/>
            <w:szCs w:val="22"/>
          </w:rPr>
          <w:t>i</w:t>
        </w:r>
        <w:r w:rsidRPr="0066267E">
          <w:rPr>
            <w:rFonts w:asciiTheme="minorHAnsi" w:eastAsia="Arial" w:hAnsiTheme="minorHAnsi" w:cstheme="minorHAnsi"/>
            <w:w w:val="103"/>
            <w:sz w:val="22"/>
            <w:szCs w:val="22"/>
          </w:rPr>
          <w:t>l</w:t>
        </w:r>
        <w:r w:rsidRPr="0066267E">
          <w:rPr>
            <w:rFonts w:asciiTheme="minorHAnsi" w:eastAsia="Arial" w:hAnsiTheme="minorHAnsi" w:cstheme="minorHAnsi"/>
            <w:spacing w:val="2"/>
            <w:w w:val="103"/>
            <w:sz w:val="22"/>
            <w:szCs w:val="22"/>
          </w:rPr>
          <w:t>.</w:t>
        </w:r>
        <w:r w:rsidRPr="0066267E">
          <w:rPr>
            <w:rFonts w:asciiTheme="minorHAnsi" w:eastAsia="Arial" w:hAnsiTheme="minorHAnsi" w:cstheme="minorHAnsi"/>
            <w:w w:val="103"/>
            <w:sz w:val="22"/>
            <w:szCs w:val="22"/>
          </w:rPr>
          <w:t>co.</w:t>
        </w:r>
        <w:r w:rsidRPr="0066267E">
          <w:rPr>
            <w:rFonts w:asciiTheme="minorHAnsi" w:eastAsia="Arial" w:hAnsiTheme="minorHAnsi" w:cstheme="minorHAnsi"/>
            <w:spacing w:val="-2"/>
            <w:w w:val="103"/>
            <w:sz w:val="22"/>
            <w:szCs w:val="22"/>
          </w:rPr>
          <w:t>o</w:t>
        </w:r>
        <w:r w:rsidRPr="0066267E">
          <w:rPr>
            <w:rFonts w:asciiTheme="minorHAnsi" w:eastAsia="Arial" w:hAnsiTheme="minorHAnsi" w:cstheme="minorHAnsi"/>
            <w:spacing w:val="1"/>
            <w:w w:val="103"/>
            <w:sz w:val="22"/>
            <w:szCs w:val="22"/>
          </w:rPr>
          <w:t>r</w:t>
        </w:r>
        <w:r w:rsidRPr="0066267E">
          <w:rPr>
            <w:rFonts w:asciiTheme="minorHAnsi" w:eastAsia="Arial" w:hAnsiTheme="minorHAnsi" w:cstheme="minorHAnsi"/>
            <w:w w:val="103"/>
            <w:sz w:val="22"/>
            <w:szCs w:val="22"/>
          </w:rPr>
          <w:t>g</w:t>
        </w:r>
      </w:hyperlink>
    </w:p>
    <w:p w14:paraId="0F6A4ACE" w14:textId="77777777" w:rsidR="00E23C77" w:rsidRPr="0066267E" w:rsidRDefault="0066267E">
      <w:pPr>
        <w:spacing w:before="78" w:line="247" w:lineRule="auto"/>
        <w:ind w:left="133" w:right="125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expe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enced</w:t>
      </w:r>
      <w:r w:rsidRPr="0066267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eho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se</w:t>
      </w:r>
      <w:r w:rsidRPr="0066267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viso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capable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pe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ange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les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hin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 xml:space="preserve">a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ehousin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es</w:t>
      </w:r>
      <w:r w:rsidRPr="0066267E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envi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en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.</w:t>
      </w:r>
      <w:r w:rsidRPr="0066267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Qua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li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ed</w:t>
      </w:r>
      <w:r w:rsidRPr="0066267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pe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[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each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nd</w:t>
      </w:r>
      <w:r w:rsidRPr="0066267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ounte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 xml:space="preserve">balance].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icient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66267E">
        <w:rPr>
          <w:rFonts w:asciiTheme="minorHAnsi" w:eastAsia="Arial" w:hAnsiTheme="minorHAnsi" w:cstheme="minorHAnsi"/>
          <w:sz w:val="22"/>
          <w:szCs w:val="22"/>
        </w:rPr>
        <w:t>he</w:t>
      </w:r>
      <w:r w:rsidRPr="0066267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utilisa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on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stand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eho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dist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ib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ion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e.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tual,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iable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iend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ith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6267E">
        <w:rPr>
          <w:rFonts w:asciiTheme="minorHAnsi" w:eastAsia="Arial" w:hAnsiTheme="minorHAnsi" w:cstheme="minorHAnsi"/>
          <w:sz w:val="22"/>
          <w:szCs w:val="22"/>
        </w:rPr>
        <w:t>cel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ent</w:t>
      </w:r>
      <w:r w:rsidRPr="0066267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int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sonal</w:t>
      </w:r>
      <w:r w:rsidRPr="0066267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clear</w:t>
      </w:r>
      <w:r w:rsidRPr="0066267E">
        <w:rPr>
          <w:rFonts w:asciiTheme="minorHAnsi" w:eastAsia="Arial" w:hAnsiTheme="minorHAnsi" w:cstheme="minorHAnsi"/>
          <w:sz w:val="22"/>
          <w:szCs w:val="22"/>
        </w:rPr>
        <w:t xml:space="preserve"> 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ation</w:t>
      </w:r>
      <w:r w:rsidRPr="0066267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sk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lls.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ab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in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te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initiative.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ab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e,</w:t>
      </w:r>
      <w:r w:rsidRPr="0066267E">
        <w:rPr>
          <w:rFonts w:asciiTheme="minorHAnsi" w:eastAsia="Arial" w:hAnsiTheme="minorHAnsi" w:cstheme="minorHAnsi"/>
          <w:sz w:val="22"/>
          <w:szCs w:val="22"/>
        </w:rPr>
        <w:t xml:space="preserve"> p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ie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ab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ep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cle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head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der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essu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.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esponsib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position</w:t>
      </w:r>
      <w:r w:rsidRPr="0066267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he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these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ills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an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be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ed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and</w:t>
      </w:r>
    </w:p>
    <w:p w14:paraId="7BC47535" w14:textId="77777777" w:rsidR="00E23C77" w:rsidRPr="0066267E" w:rsidRDefault="0066267E">
      <w:pPr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oped</w:t>
      </w:r>
      <w:r w:rsidRPr="0066267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their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lest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x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ten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AD1712F" w14:textId="77777777" w:rsidR="00E23C77" w:rsidRPr="0066267E" w:rsidRDefault="00E23C77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FEFE687" w14:textId="77777777" w:rsidR="00E23C77" w:rsidRPr="0066267E" w:rsidRDefault="0066267E">
      <w:pPr>
        <w:spacing w:line="247" w:lineRule="auto"/>
        <w:ind w:left="133" w:right="619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 xml:space="preserve">Y </w:t>
      </w:r>
      <w:r w:rsidRPr="0066267E">
        <w:rPr>
          <w:rFonts w:asciiTheme="minorHAnsi" w:eastAsia="Arial" w:hAnsiTheme="minorHAnsi" w:cstheme="minorHAnsi"/>
          <w:b/>
          <w:spacing w:val="-4"/>
          <w:w w:val="10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se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vis</w:t>
      </w:r>
      <w:r w:rsidRPr="0066267E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r</w:t>
      </w:r>
    </w:p>
    <w:p w14:paraId="016B8357" w14:textId="77777777" w:rsidR="00E23C77" w:rsidRPr="0066267E" w:rsidRDefault="0066267E">
      <w:pPr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June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2004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2006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spacing w:val="-2"/>
          <w:sz w:val="22"/>
          <w:szCs w:val="22"/>
        </w:rPr>
        <w:t>b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ut</w:t>
      </w:r>
      <w:r w:rsidRPr="0066267E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td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ee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i/>
          <w:spacing w:val="-2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i/>
          <w:w w:val="103"/>
          <w:sz w:val="22"/>
          <w:szCs w:val="22"/>
        </w:rPr>
        <w:t>eight</w:t>
      </w:r>
    </w:p>
    <w:p w14:paraId="149A6039" w14:textId="77777777" w:rsidR="00E23C77" w:rsidRPr="0066267E" w:rsidRDefault="0066267E">
      <w:pPr>
        <w:spacing w:before="7" w:line="247" w:lineRule="auto"/>
        <w:ind w:left="1148" w:right="3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ganise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supe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vi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in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ment</w:t>
      </w:r>
      <w:r w:rsidRPr="0066267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he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ac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ac</w:t>
      </w:r>
      <w:r w:rsidRPr="0066267E">
        <w:rPr>
          <w:rFonts w:asciiTheme="minorHAnsi" w:eastAsia="Arial" w:hAnsiTheme="minorHAnsi" w:cstheme="minorHAnsi"/>
          <w:spacing w:val="-5"/>
          <w:w w:val="103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ien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pa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unt</w:t>
      </w:r>
      <w:r w:rsidRPr="0066267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ce</w:t>
      </w:r>
    </w:p>
    <w:p w14:paraId="016A265B" w14:textId="77777777" w:rsidR="00E23C77" w:rsidRPr="0066267E" w:rsidRDefault="0066267E">
      <w:pPr>
        <w:spacing w:before="2"/>
        <w:ind w:left="11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tion</w:t>
      </w:r>
      <w:r w:rsidRPr="0066267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goods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in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/out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doc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ntation</w:t>
      </w:r>
    </w:p>
    <w:p w14:paraId="604E2026" w14:textId="77777777" w:rsidR="00E23C77" w:rsidRPr="0066267E" w:rsidRDefault="0066267E">
      <w:pPr>
        <w:spacing w:before="5"/>
        <w:ind w:left="11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he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ensu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de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ive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ies</w:t>
      </w:r>
    </w:p>
    <w:p w14:paraId="30344502" w14:textId="77777777" w:rsidR="00E23C77" w:rsidRPr="0066267E" w:rsidRDefault="0066267E">
      <w:pPr>
        <w:spacing w:before="10"/>
        <w:ind w:left="11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esolving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ust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er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supp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ier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qu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ies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ov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telephone</w:t>
      </w:r>
    </w:p>
    <w:p w14:paraId="60483A56" w14:textId="77777777" w:rsidR="00E23C77" w:rsidRPr="0066267E" w:rsidRDefault="0066267E">
      <w:pPr>
        <w:spacing w:before="7" w:line="247" w:lineRule="auto"/>
        <w:ind w:left="1146" w:right="526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pe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z w:val="22"/>
          <w:szCs w:val="22"/>
        </w:rPr>
        <w:t>isi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8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66267E">
        <w:rPr>
          <w:rFonts w:asciiTheme="minorHAnsi" w:eastAsia="Arial" w:hAnsiTheme="minorHAnsi" w:cstheme="minorHAnsi"/>
          <w:sz w:val="22"/>
          <w:szCs w:val="22"/>
        </w:rPr>
        <w:t>egul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agency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hen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neces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deal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ith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over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4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z w:val="22"/>
          <w:szCs w:val="22"/>
        </w:rPr>
        <w:t>500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pall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ght</w:t>
      </w:r>
      <w:r w:rsidRPr="0066267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da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ly</w:t>
      </w:r>
    </w:p>
    <w:p w14:paraId="4DF2E290" w14:textId="77777777" w:rsidR="00E23C77" w:rsidRPr="0066267E" w:rsidRDefault="0066267E">
      <w:pPr>
        <w:ind w:left="1146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ain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new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aff</w:t>
      </w:r>
    </w:p>
    <w:p w14:paraId="79EA88AC" w14:textId="77777777" w:rsidR="00E23C77" w:rsidRPr="0066267E" w:rsidRDefault="0066267E">
      <w:pPr>
        <w:spacing w:before="7"/>
        <w:ind w:left="1146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Liaison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other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upe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viso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358A30EF" w14:textId="77777777" w:rsidR="00E23C77" w:rsidRPr="0066267E" w:rsidRDefault="0066267E">
      <w:pPr>
        <w:spacing w:before="7"/>
        <w:ind w:left="1146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he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th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vehicles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se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on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qui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nt</w:t>
      </w:r>
    </w:p>
    <w:p w14:paraId="118423CF" w14:textId="77777777" w:rsidR="00E23C77" w:rsidRPr="0066267E" w:rsidRDefault="0066267E">
      <w:pPr>
        <w:spacing w:before="7"/>
        <w:ind w:left="11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Loading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unloadi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/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exp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ght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using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each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cou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te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balance</w:t>
      </w:r>
    </w:p>
    <w:p w14:paraId="155E6DA8" w14:textId="77777777" w:rsidR="00E23C77" w:rsidRPr="0066267E" w:rsidRDefault="0066267E">
      <w:pPr>
        <w:spacing w:before="10"/>
        <w:ind w:left="11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62A17502" w14:textId="77777777" w:rsidR="00E23C77" w:rsidRPr="0066267E" w:rsidRDefault="00E23C77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6712C9A8" w14:textId="77777777" w:rsidR="00E23C77" w:rsidRPr="0066267E" w:rsidRDefault="0066267E">
      <w:pPr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kl</w:t>
      </w:r>
      <w:r w:rsidRPr="0066267E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r</w:t>
      </w:r>
    </w:p>
    <w:p w14:paraId="56CF1C81" w14:textId="77777777" w:rsidR="00E23C77" w:rsidRPr="0066267E" w:rsidRDefault="0066267E">
      <w:pPr>
        <w:spacing w:before="10"/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2000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June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2004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66267E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66267E">
        <w:rPr>
          <w:rFonts w:asciiTheme="minorHAnsi" w:eastAsia="Arial" w:hAnsiTheme="minorHAnsi" w:cstheme="minorHAnsi"/>
          <w:b/>
          <w:spacing w:val="-2"/>
          <w:sz w:val="22"/>
          <w:szCs w:val="22"/>
        </w:rPr>
        <w:t>ut</w:t>
      </w:r>
      <w:r w:rsidRPr="0066267E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-4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td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eds</w:t>
      </w:r>
    </w:p>
    <w:p w14:paraId="62855EF9" w14:textId="77777777" w:rsidR="00E23C77" w:rsidRPr="0066267E" w:rsidRDefault="0066267E">
      <w:pPr>
        <w:spacing w:before="5"/>
        <w:ind w:left="11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Ope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ation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un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balance</w:t>
      </w:r>
      <w:r w:rsidRPr="0066267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or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319955B1" w14:textId="77777777" w:rsidR="00E23C77" w:rsidRPr="0066267E" w:rsidRDefault="0066267E">
      <w:pPr>
        <w:spacing w:before="10"/>
        <w:ind w:left="11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ts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adl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nes</w:t>
      </w:r>
    </w:p>
    <w:p w14:paraId="62793BF8" w14:textId="77777777" w:rsidR="00E23C77" w:rsidRPr="0066267E" w:rsidRDefault="0066267E">
      <w:pPr>
        <w:spacing w:before="7"/>
        <w:ind w:left="11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under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su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</w:t>
      </w:r>
    </w:p>
    <w:p w14:paraId="5FFE7CAC" w14:textId="77777777" w:rsidR="00E23C77" w:rsidRPr="0066267E" w:rsidRDefault="0066267E">
      <w:pPr>
        <w:spacing w:before="5"/>
        <w:ind w:left="11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lo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health</w:t>
      </w:r>
      <w:r w:rsidRPr="0066267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ety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ocedu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es</w:t>
      </w:r>
    </w:p>
    <w:p w14:paraId="4101BBAF" w14:textId="77777777" w:rsidR="00E23C77" w:rsidRPr="0066267E" w:rsidRDefault="0066267E">
      <w:pPr>
        <w:spacing w:before="10" w:line="247" w:lineRule="auto"/>
        <w:ind w:left="1148" w:right="73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onst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ed</w:t>
      </w:r>
      <w:r w:rsidRPr="0066267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nt</w:t>
      </w:r>
      <w:r w:rsidRPr="0066267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ax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ising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lls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no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ledge</w:t>
      </w:r>
      <w:r w:rsidRPr="0066267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leading</w:t>
      </w:r>
      <w:r w:rsidRPr="0066267E">
        <w:rPr>
          <w:rFonts w:asciiTheme="minorHAnsi" w:eastAsia="Arial" w:hAnsiTheme="minorHAnsi" w:cstheme="minorHAnsi"/>
          <w:sz w:val="22"/>
          <w:szCs w:val="22"/>
        </w:rPr>
        <w:t xml:space="preserve"> to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tion</w:t>
      </w:r>
    </w:p>
    <w:p w14:paraId="7A8A034F" w14:textId="77777777" w:rsidR="00E23C77" w:rsidRPr="0066267E" w:rsidRDefault="00E23C77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1BADECA1" w14:textId="77777777" w:rsidR="00E23C77" w:rsidRPr="0066267E" w:rsidRDefault="0066267E">
      <w:pPr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kl</w:t>
      </w:r>
      <w:r w:rsidRPr="0066267E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r</w:t>
      </w:r>
    </w:p>
    <w:p w14:paraId="7A5BAAEF" w14:textId="77777777" w:rsidR="00E23C77" w:rsidRPr="0066267E" w:rsidRDefault="0066267E">
      <w:pPr>
        <w:spacing w:before="5"/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ept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1998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il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2000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66267E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td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Leeds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i/>
          <w:w w:val="103"/>
          <w:sz w:val="22"/>
          <w:szCs w:val="22"/>
        </w:rPr>
        <w:t>b</w:t>
      </w:r>
      <w:r w:rsidRPr="0066267E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i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i/>
          <w:spacing w:val="-6"/>
          <w:w w:val="10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i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i/>
          <w:spacing w:val="3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i/>
          <w:w w:val="103"/>
          <w:sz w:val="22"/>
          <w:szCs w:val="22"/>
        </w:rPr>
        <w:t>s</w:t>
      </w:r>
    </w:p>
    <w:p w14:paraId="29B999D9" w14:textId="77777777" w:rsidR="00E23C77" w:rsidRPr="0066267E" w:rsidRDefault="0066267E">
      <w:pPr>
        <w:spacing w:before="10"/>
        <w:ind w:left="11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Ope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ating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or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li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nde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ied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the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upe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vis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r</w:t>
      </w:r>
    </w:p>
    <w:p w14:paraId="504FD998" w14:textId="77777777" w:rsidR="00E23C77" w:rsidRPr="0066267E" w:rsidRDefault="0066267E">
      <w:pPr>
        <w:spacing w:before="7"/>
        <w:ind w:left="11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z w:val="22"/>
          <w:szCs w:val="22"/>
        </w:rPr>
        <w:t>ai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enance</w:t>
      </w:r>
      <w:r w:rsidRPr="0066267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or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lift</w:t>
      </w:r>
    </w:p>
    <w:p w14:paraId="225B8C2A" w14:textId="77777777" w:rsidR="00E23C77" w:rsidRPr="0066267E" w:rsidRDefault="0066267E">
      <w:pPr>
        <w:spacing w:before="10"/>
        <w:ind w:left="11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nshee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unload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38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tonne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ticulated</w:t>
      </w:r>
      <w:r w:rsidRPr="0066267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tr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aile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2D1CE8F9" w14:textId="77777777" w:rsidR="00E23C77" w:rsidRPr="0066267E" w:rsidRDefault="0066267E">
      <w:pPr>
        <w:spacing w:before="5" w:line="247" w:lineRule="auto"/>
        <w:ind w:left="1148" w:right="37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an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goods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the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ehouse</w:t>
      </w:r>
      <w:r w:rsidRPr="0066267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in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loca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io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by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odu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</w:t>
      </w:r>
    </w:p>
    <w:p w14:paraId="49225766" w14:textId="77777777" w:rsidR="00E23C77" w:rsidRPr="0066267E" w:rsidRDefault="0066267E">
      <w:pPr>
        <w:spacing w:before="2"/>
        <w:ind w:left="11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elief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pe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king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up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individual</w:t>
      </w:r>
      <w:r w:rsidRPr="0066267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depot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or</w:t>
      </w:r>
      <w:r w:rsidRPr="0066267E">
        <w:rPr>
          <w:rFonts w:asciiTheme="minorHAnsi" w:eastAsia="Arial" w:hAnsiTheme="minorHAnsi" w:cstheme="minorHAnsi"/>
          <w:sz w:val="22"/>
          <w:szCs w:val="22"/>
        </w:rPr>
        <w:t>de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ter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ntouts</w:t>
      </w:r>
    </w:p>
    <w:p w14:paraId="457FADB6" w14:textId="77777777" w:rsidR="00E23C77" w:rsidRPr="0066267E" w:rsidRDefault="0066267E">
      <w:pPr>
        <w:spacing w:before="5"/>
        <w:ind w:left="11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nual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ha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z w:val="22"/>
          <w:szCs w:val="22"/>
        </w:rPr>
        <w:t>ties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ut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in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tac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patte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ns</w:t>
      </w:r>
    </w:p>
    <w:p w14:paraId="4E37E7CC" w14:textId="77777777" w:rsidR="00E23C77" w:rsidRPr="0066267E" w:rsidRDefault="00E23C7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51C45E4A" w14:textId="77777777" w:rsidR="00E23C77" w:rsidRPr="0066267E" w:rsidRDefault="0066267E">
      <w:pPr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b/>
          <w:spacing w:val="-4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66267E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ive</w:t>
      </w:r>
    </w:p>
    <w:p w14:paraId="75622D46" w14:textId="77777777" w:rsidR="00E23C77" w:rsidRPr="0066267E" w:rsidRDefault="0066267E">
      <w:pPr>
        <w:spacing w:before="7"/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ov</w:t>
      </w:r>
      <w:r w:rsidRPr="0066267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1996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6267E">
        <w:rPr>
          <w:rFonts w:asciiTheme="minorHAnsi" w:eastAsia="Arial" w:hAnsiTheme="minorHAnsi" w:cstheme="minorHAnsi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1998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ke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Leeds</w:t>
      </w:r>
    </w:p>
    <w:p w14:paraId="526FC1F3" w14:textId="77777777" w:rsidR="00E23C77" w:rsidRPr="0066267E" w:rsidRDefault="0066267E">
      <w:pPr>
        <w:spacing w:before="7"/>
        <w:ind w:left="11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z w:val="22"/>
          <w:szCs w:val="22"/>
        </w:rPr>
        <w:t>ic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pa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oducts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for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dist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bu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ion</w:t>
      </w:r>
      <w:r w:rsidRPr="0066267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etail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ou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24707A4B" w14:textId="77777777" w:rsidR="00E23C77" w:rsidRPr="0066267E" w:rsidRDefault="0066267E">
      <w:pPr>
        <w:spacing w:before="7"/>
        <w:ind w:left="11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sh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ets</w:t>
      </w:r>
    </w:p>
    <w:p w14:paraId="0A10621F" w14:textId="77777777" w:rsidR="00E23C77" w:rsidRPr="0066267E" w:rsidRDefault="0066267E">
      <w:pPr>
        <w:spacing w:before="7"/>
        <w:ind w:left="11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in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ning</w:t>
      </w:r>
      <w:r w:rsidRPr="0066267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place</w:t>
      </w:r>
    </w:p>
    <w:p w14:paraId="3190EEB1" w14:textId="77777777" w:rsidR="00E23C77" w:rsidRPr="0066267E" w:rsidRDefault="00E23C77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  <w:sectPr w:rsidR="00E23C77" w:rsidRPr="0066267E">
          <w:pgSz w:w="12240" w:h="15840"/>
          <w:pgMar w:top="1280" w:right="1720" w:bottom="280" w:left="1720" w:header="720" w:footer="720" w:gutter="0"/>
          <w:cols w:space="720"/>
        </w:sectPr>
      </w:pPr>
    </w:p>
    <w:p w14:paraId="2021D551" w14:textId="77777777" w:rsidR="00E23C77" w:rsidRPr="0066267E" w:rsidRDefault="0066267E">
      <w:pPr>
        <w:spacing w:before="32"/>
        <w:ind w:left="133" w:right="-51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b/>
          <w:spacing w:val="-4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spacing w:val="-6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G</w:t>
      </w:r>
    </w:p>
    <w:p w14:paraId="4D01562C" w14:textId="77777777" w:rsidR="00E23C77" w:rsidRPr="0066267E" w:rsidRDefault="0066267E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  <w:r w:rsidRPr="0066267E">
        <w:rPr>
          <w:rFonts w:asciiTheme="minorHAnsi" w:hAnsiTheme="minorHAnsi" w:cstheme="minorHAnsi"/>
          <w:sz w:val="22"/>
          <w:szCs w:val="22"/>
        </w:rPr>
        <w:br w:type="column"/>
      </w:r>
    </w:p>
    <w:p w14:paraId="4753B658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871812" w14:textId="77777777" w:rsidR="00E23C77" w:rsidRPr="0066267E" w:rsidRDefault="0066267E">
      <w:pPr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st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id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66267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or</w:t>
      </w:r>
      <w:r w:rsidRPr="0066267E">
        <w:rPr>
          <w:rFonts w:asciiTheme="minorHAnsi" w:eastAsia="Arial" w:hAnsiTheme="minorHAnsi" w:cstheme="minorHAnsi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[stat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to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z w:val="22"/>
          <w:szCs w:val="22"/>
        </w:rPr>
        <w:t>]</w:t>
      </w:r>
      <w:r w:rsidRPr="0066267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ica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[</w:t>
      </w:r>
      <w:r w:rsidRPr="0066267E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John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66267E">
        <w:rPr>
          <w:rFonts w:asciiTheme="minorHAnsi" w:eastAsia="Arial" w:hAnsiTheme="minorHAnsi" w:cstheme="minorHAnsi"/>
          <w:sz w:val="22"/>
          <w:szCs w:val="22"/>
        </w:rPr>
        <w:t>ulance,</w:t>
      </w:r>
      <w:r w:rsidRPr="0066267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b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200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3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]</w:t>
      </w:r>
    </w:p>
    <w:p w14:paraId="66B35D07" w14:textId="77777777" w:rsidR="00E23C77" w:rsidRPr="0066267E" w:rsidRDefault="0066267E">
      <w:pPr>
        <w:spacing w:before="5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upe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s'</w:t>
      </w:r>
      <w:r w:rsidRPr="0066267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ent</w:t>
      </w:r>
      <w:r w:rsidRPr="0066267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se</w:t>
      </w:r>
      <w:r w:rsidRPr="0066267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cove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ing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Ma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na</w:t>
      </w:r>
      <w:r w:rsidRPr="0066267E">
        <w:rPr>
          <w:rFonts w:asciiTheme="minorHAnsi" w:eastAsia="Arial" w:hAnsiTheme="minorHAnsi" w:cstheme="minorHAnsi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en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5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un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tions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nd</w:t>
      </w:r>
    </w:p>
    <w:p w14:paraId="0A04C45E" w14:textId="77777777" w:rsidR="00E23C77" w:rsidRPr="0066267E" w:rsidRDefault="0066267E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pacing w:val="-4"/>
          <w:sz w:val="22"/>
          <w:szCs w:val="22"/>
        </w:rPr>
        <w:lastRenderedPageBreak/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6267E">
        <w:rPr>
          <w:rFonts w:asciiTheme="minorHAnsi" w:eastAsia="Arial" w:hAnsiTheme="minorHAnsi" w:cstheme="minorHAnsi"/>
          <w:sz w:val="22"/>
          <w:szCs w:val="22"/>
        </w:rPr>
        <w:t>uildi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z w:val="22"/>
          <w:szCs w:val="22"/>
        </w:rPr>
        <w:t>g,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z w:val="22"/>
          <w:szCs w:val="22"/>
        </w:rPr>
        <w:t>ealth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ty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or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ed</w:t>
      </w:r>
      <w:r w:rsidRPr="0066267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Legislation</w:t>
      </w:r>
      <w:r w:rsidRPr="0066267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[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z w:val="22"/>
          <w:szCs w:val="22"/>
        </w:rPr>
        <w:t>house,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J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y</w:t>
      </w:r>
    </w:p>
    <w:p w14:paraId="73EDF00F" w14:textId="77777777" w:rsidR="00E23C77" w:rsidRPr="0066267E" w:rsidRDefault="0066267E">
      <w:pPr>
        <w:spacing w:before="7"/>
        <w:rPr>
          <w:rFonts w:asciiTheme="minorHAnsi" w:eastAsia="Arial" w:hAnsiTheme="minorHAnsi" w:cstheme="minorHAnsi"/>
          <w:sz w:val="22"/>
          <w:szCs w:val="22"/>
        </w:rPr>
        <w:sectPr w:rsidR="00E23C77" w:rsidRPr="0066267E">
          <w:type w:val="continuous"/>
          <w:pgSz w:w="12240" w:h="15840"/>
          <w:pgMar w:top="1280" w:right="1720" w:bottom="280" w:left="1720" w:header="720" w:footer="720" w:gutter="0"/>
          <w:cols w:num="2" w:space="720" w:equalWidth="0">
            <w:col w:w="1130" w:space="18"/>
            <w:col w:w="7652"/>
          </w:cols>
        </w:sectPr>
      </w:pP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2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0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04]</w:t>
      </w:r>
    </w:p>
    <w:p w14:paraId="0A1F6C35" w14:textId="77777777" w:rsidR="00E23C77" w:rsidRPr="0066267E" w:rsidRDefault="0066267E">
      <w:pPr>
        <w:spacing w:before="78" w:line="247" w:lineRule="auto"/>
        <w:ind w:left="1148" w:right="581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lastRenderedPageBreak/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z w:val="22"/>
          <w:szCs w:val="22"/>
        </w:rPr>
        <w:t>ealth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et</w:t>
      </w:r>
      <w:r w:rsidRPr="0066267E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z w:val="22"/>
          <w:szCs w:val="22"/>
        </w:rPr>
        <w:t>az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ne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s,</w:t>
      </w:r>
      <w:r w:rsidRPr="0066267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isk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Id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nt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ation,</w:t>
      </w:r>
      <w:r w:rsidRPr="0066267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anual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H</w:t>
      </w:r>
      <w:r w:rsidRPr="0066267E">
        <w:rPr>
          <w:rFonts w:asciiTheme="minorHAnsi" w:eastAsia="Arial" w:hAnsiTheme="minorHAnsi" w:cstheme="minorHAnsi"/>
          <w:sz w:val="22"/>
          <w:szCs w:val="22"/>
        </w:rPr>
        <w:t>andl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ng</w:t>
      </w:r>
      <w:r w:rsidRPr="0066267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aining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[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z w:val="22"/>
          <w:szCs w:val="22"/>
        </w:rPr>
        <w:t>ho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se,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Oct</w:t>
      </w:r>
      <w:r w:rsidRPr="0066267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2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001].</w:t>
      </w:r>
    </w:p>
    <w:p w14:paraId="7286F15C" w14:textId="77777777" w:rsidR="00E23C77" w:rsidRPr="0066267E" w:rsidRDefault="0066267E">
      <w:pPr>
        <w:ind w:left="11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6267E">
        <w:rPr>
          <w:rFonts w:asciiTheme="minorHAnsi" w:eastAsia="Arial" w:hAnsiTheme="minorHAnsi" w:cstheme="minorHAnsi"/>
          <w:sz w:val="22"/>
          <w:szCs w:val="22"/>
        </w:rPr>
        <w:t>eer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aining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[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z w:val="22"/>
          <w:szCs w:val="22"/>
        </w:rPr>
        <w:t>house,</w:t>
      </w:r>
      <w:r w:rsidRPr="0066267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z w:val="22"/>
          <w:szCs w:val="22"/>
        </w:rPr>
        <w:t>ec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199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8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]</w:t>
      </w:r>
    </w:p>
    <w:p w14:paraId="3DE65AE5" w14:textId="77777777" w:rsidR="00E23C77" w:rsidRPr="0066267E" w:rsidRDefault="0066267E">
      <w:pPr>
        <w:spacing w:before="7"/>
        <w:ind w:left="1148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B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each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balance</w:t>
      </w:r>
      <w:r w:rsidRPr="0066267E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sz w:val="22"/>
          <w:szCs w:val="22"/>
        </w:rPr>
        <w:t>LT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Licenc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[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B</w:t>
      </w:r>
      <w:r w:rsidRPr="0066267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ining,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Leeds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1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998]</w:t>
      </w:r>
    </w:p>
    <w:p w14:paraId="4939E26D" w14:textId="77777777" w:rsidR="00E23C77" w:rsidRPr="0066267E" w:rsidRDefault="00E23C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B04444" w14:textId="77777777" w:rsidR="00E23C77" w:rsidRPr="0066267E" w:rsidRDefault="00E23C77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2137C849" w14:textId="77777777" w:rsidR="00E23C77" w:rsidRPr="0066267E" w:rsidRDefault="0066267E">
      <w:pPr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EDU</w:t>
      </w:r>
      <w:r w:rsidRPr="0066267E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b/>
          <w:spacing w:val="-6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ON</w:t>
      </w:r>
    </w:p>
    <w:p w14:paraId="740B5B5A" w14:textId="77777777" w:rsidR="00E23C77" w:rsidRPr="0066267E" w:rsidRDefault="0066267E">
      <w:pPr>
        <w:spacing w:before="7"/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4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CSE</w:t>
      </w:r>
      <w:r w:rsidRPr="0066267E">
        <w:rPr>
          <w:rFonts w:asciiTheme="minorHAnsi" w:eastAsia="Arial" w:hAnsiTheme="minorHAnsi" w:cstheme="minorHAnsi"/>
          <w:sz w:val="22"/>
          <w:szCs w:val="22"/>
        </w:rPr>
        <w:t>’s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in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nglish,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hs,</w:t>
      </w:r>
      <w:r w:rsidRPr="0066267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cience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and</w:t>
      </w:r>
      <w:r w:rsidRPr="0066267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echnology</w:t>
      </w:r>
      <w:r w:rsidRPr="0066267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6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X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chool,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ley</w:t>
      </w:r>
      <w:r w:rsidRPr="0066267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-</w:t>
      </w:r>
      <w:r w:rsidRPr="0066267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1991</w:t>
      </w:r>
      <w:r w:rsidRPr="0066267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-</w:t>
      </w:r>
    </w:p>
    <w:p w14:paraId="72BC8CCB" w14:textId="77777777" w:rsidR="00E23C77" w:rsidRPr="0066267E" w:rsidRDefault="0066267E">
      <w:pPr>
        <w:spacing w:before="7"/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1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9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96</w:t>
      </w:r>
    </w:p>
    <w:p w14:paraId="467246C0" w14:textId="77777777" w:rsidR="00E23C77" w:rsidRPr="0066267E" w:rsidRDefault="00E23C77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29110918" w14:textId="77777777" w:rsidR="00E23C77" w:rsidRPr="0066267E" w:rsidRDefault="0066267E">
      <w:pPr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b/>
          <w:spacing w:val="-1"/>
          <w:sz w:val="22"/>
          <w:szCs w:val="22"/>
        </w:rPr>
        <w:t>PER</w:t>
      </w:r>
      <w:r w:rsidRPr="0066267E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6267E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N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b/>
          <w:spacing w:val="-3"/>
          <w:w w:val="103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b/>
          <w:spacing w:val="-3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b/>
          <w:w w:val="103"/>
          <w:sz w:val="22"/>
          <w:szCs w:val="22"/>
        </w:rPr>
        <w:t>ON</w:t>
      </w:r>
    </w:p>
    <w:p w14:paraId="0D96B34A" w14:textId="77777777" w:rsidR="00E23C77" w:rsidRPr="0066267E" w:rsidRDefault="0066267E">
      <w:pPr>
        <w:spacing w:before="10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z w:val="22"/>
          <w:szCs w:val="22"/>
        </w:rPr>
        <w:t>olun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k: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aint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nance</w:t>
      </w:r>
      <w:r w:rsidRPr="0066267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G</w:t>
      </w:r>
      <w:r w:rsidRPr="0066267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z w:val="22"/>
          <w:szCs w:val="22"/>
        </w:rPr>
        <w:t>using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Pr</w:t>
      </w:r>
      <w:r w:rsidRPr="0066267E">
        <w:rPr>
          <w:rFonts w:asciiTheme="minorHAnsi" w:eastAsia="Arial" w:hAnsiTheme="minorHAnsi" w:cstheme="minorHAnsi"/>
          <w:sz w:val="22"/>
          <w:szCs w:val="22"/>
        </w:rPr>
        <w:t>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Leeds</w:t>
      </w:r>
    </w:p>
    <w:p w14:paraId="6968E1FE" w14:textId="77777777" w:rsidR="00E23C77" w:rsidRPr="0066267E" w:rsidRDefault="0066267E">
      <w:pPr>
        <w:spacing w:before="7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66267E">
        <w:rPr>
          <w:rFonts w:asciiTheme="minorHAnsi" w:eastAsia="Arial" w:hAnsiTheme="minorHAnsi" w:cstheme="minorHAnsi"/>
          <w:sz w:val="22"/>
          <w:szCs w:val="22"/>
        </w:rPr>
        <w:t>ootball:</w:t>
      </w:r>
      <w:r w:rsidRPr="0066267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Lee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z w:val="22"/>
          <w:szCs w:val="22"/>
        </w:rPr>
        <w:t>nited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season</w:t>
      </w:r>
      <w:r w:rsidRPr="0066267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t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h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old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r</w:t>
      </w:r>
    </w:p>
    <w:p w14:paraId="77B2AB61" w14:textId="77777777" w:rsidR="00E23C77" w:rsidRPr="0066267E" w:rsidRDefault="0066267E">
      <w:pPr>
        <w:spacing w:before="5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sz w:val="22"/>
          <w:szCs w:val="22"/>
        </w:rPr>
        <w:t>ic</w:t>
      </w:r>
      <w:r w:rsidRPr="0066267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[</w:t>
      </w:r>
      <w:r w:rsidRPr="0066267E">
        <w:rPr>
          <w:rFonts w:asciiTheme="minorHAnsi" w:eastAsia="Arial" w:hAnsiTheme="minorHAnsi" w:cstheme="minorHAnsi"/>
          <w:sz w:val="22"/>
          <w:szCs w:val="22"/>
        </w:rPr>
        <w:t>Ja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zz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]</w:t>
      </w:r>
      <w:r w:rsidRPr="0066267E">
        <w:rPr>
          <w:rFonts w:asciiTheme="minorHAnsi" w:eastAsia="Arial" w:hAnsiTheme="minorHAnsi" w:cstheme="minorHAnsi"/>
          <w:sz w:val="22"/>
          <w:szCs w:val="22"/>
        </w:rPr>
        <w:t>,</w:t>
      </w:r>
      <w:r w:rsidRPr="0066267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eading</w:t>
      </w:r>
      <w:r w:rsidRPr="0066267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[</w:t>
      </w:r>
      <w:r w:rsidRPr="0066267E">
        <w:rPr>
          <w:rFonts w:asciiTheme="minorHAnsi" w:eastAsia="Arial" w:hAnsiTheme="minorHAnsi" w:cstheme="minorHAnsi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no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ls],</w:t>
      </w:r>
      <w:r w:rsidRPr="0066267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y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cl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ng</w:t>
      </w:r>
    </w:p>
    <w:p w14:paraId="1C65ADD7" w14:textId="77777777" w:rsidR="00E23C77" w:rsidRPr="0066267E" w:rsidRDefault="0066267E">
      <w:pPr>
        <w:spacing w:before="10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to</w:t>
      </w:r>
      <w:r w:rsidRPr="0066267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eloc</w:t>
      </w:r>
      <w:r w:rsidRPr="0066267E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te</w:t>
      </w:r>
    </w:p>
    <w:p w14:paraId="03CABF7D" w14:textId="77777777" w:rsidR="00E23C77" w:rsidRPr="0066267E" w:rsidRDefault="0066267E">
      <w:pPr>
        <w:spacing w:before="7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6267E">
        <w:rPr>
          <w:rFonts w:asciiTheme="minorHAnsi" w:eastAsia="Arial" w:hAnsiTheme="minorHAnsi" w:cstheme="minorHAnsi"/>
          <w:sz w:val="22"/>
          <w:szCs w:val="22"/>
        </w:rPr>
        <w:t>lean</w:t>
      </w:r>
      <w:r w:rsidRPr="0066267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d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sz w:val="22"/>
          <w:szCs w:val="22"/>
        </w:rPr>
        <w:t>iving</w:t>
      </w:r>
      <w:r w:rsidRPr="0066267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licence</w:t>
      </w:r>
    </w:p>
    <w:p w14:paraId="1420E299" w14:textId="77777777" w:rsidR="00E23C77" w:rsidRPr="0066267E" w:rsidRDefault="00E23C77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4CA1C64C" w14:textId="77777777" w:rsidR="00E23C77" w:rsidRPr="0066267E" w:rsidRDefault="0066267E">
      <w:pPr>
        <w:ind w:left="133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F</w:t>
      </w:r>
      <w:r w:rsidRPr="0066267E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E</w:t>
      </w:r>
      <w:r w:rsidRPr="0066267E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ENCE</w:t>
      </w:r>
      <w:r w:rsidRPr="0066267E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75412CB8" w14:textId="77777777" w:rsidR="00E23C77" w:rsidRPr="0066267E" w:rsidRDefault="0066267E">
      <w:pPr>
        <w:spacing w:before="8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6267E">
        <w:rPr>
          <w:rFonts w:asciiTheme="minorHAnsi" w:eastAsia="Arial" w:hAnsiTheme="minorHAnsi" w:cstheme="minorHAnsi"/>
          <w:sz w:val="22"/>
          <w:szCs w:val="22"/>
        </w:rPr>
        <w:t>•</w:t>
      </w:r>
      <w:r w:rsidRPr="0066267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267E">
        <w:rPr>
          <w:rFonts w:asciiTheme="minorHAnsi" w:eastAsia="Arial" w:hAnsiTheme="minorHAnsi" w:cstheme="minorHAnsi"/>
          <w:sz w:val="22"/>
          <w:szCs w:val="22"/>
        </w:rPr>
        <w:t>a</w:t>
      </w:r>
      <w:r w:rsidRPr="0066267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6267E">
        <w:rPr>
          <w:rFonts w:asciiTheme="minorHAnsi" w:eastAsia="Arial" w:hAnsiTheme="minorHAnsi" w:cstheme="minorHAnsi"/>
          <w:sz w:val="22"/>
          <w:szCs w:val="22"/>
        </w:rPr>
        <w:t>lable</w:t>
      </w:r>
      <w:r w:rsidRPr="0066267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z w:val="22"/>
          <w:szCs w:val="22"/>
        </w:rPr>
        <w:t>on</w:t>
      </w:r>
      <w:r w:rsidRPr="0066267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267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eque</w:t>
      </w:r>
      <w:r w:rsidRPr="0066267E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s</w:t>
      </w:r>
      <w:r w:rsidRPr="0066267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sectPr w:rsidR="00E23C77" w:rsidRPr="0066267E">
      <w:pgSz w:w="12240" w:h="15840"/>
      <w:pgMar w:top="128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3FDA"/>
    <w:multiLevelType w:val="multilevel"/>
    <w:tmpl w:val="821CF82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C77"/>
    <w:rsid w:val="0066267E"/>
    <w:rsid w:val="00E2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D9961"/>
  <w15:docId w15:val="{7D53B9A6-F5B7-4A7B-91D7-05FDEB642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liffcarter@email.co.org" TargetMode="External"/><Relationship Id="rId5" Type="http://schemas.openxmlformats.org/officeDocument/2006/relationships/hyperlink" Target="mailto:alisonallison@ema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1063</Words>
  <Characters>6062</Characters>
  <Application>Microsoft Office Word</Application>
  <DocSecurity>0</DocSecurity>
  <Lines>50</Lines>
  <Paragraphs>14</Paragraphs>
  <ScaleCrop>false</ScaleCrop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2021-06-07T14:17:00Z</dcterms:created>
  <dcterms:modified xsi:type="dcterms:W3CDTF">2021-06-07T14:20:00Z</dcterms:modified>
</cp:coreProperties>
</file>